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4EBAEED7" w14:textId="77777777" w:rsidR="0022087C" w:rsidRDefault="00B137F8" w:rsidP="0022087C">
      <w:pPr>
        <w:ind w:left="-170"/>
        <w:rPr>
          <w:rFonts w:ascii="Verdana" w:hAnsi="Verdana"/>
          <w:b/>
          <w:bCs/>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w:t>
      </w:r>
      <w:r w:rsidR="000C05A8">
        <w:rPr>
          <w:rFonts w:ascii="Verdana" w:hAnsi="Verdana" w:cstheme="minorHAnsi"/>
          <w:b/>
          <w:sz w:val="18"/>
          <w:szCs w:val="18"/>
          <w:lang w:eastAsia="pl-PL"/>
        </w:rPr>
        <w:t>6</w:t>
      </w:r>
      <w:r w:rsidR="006019C9">
        <w:rPr>
          <w:rFonts w:ascii="Verdana" w:hAnsi="Verdana" w:cstheme="minorHAnsi"/>
          <w:b/>
          <w:sz w:val="18"/>
          <w:szCs w:val="18"/>
          <w:lang w:eastAsia="pl-PL"/>
        </w:rPr>
        <w:t>88</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w:t>
      </w:r>
      <w:r w:rsidR="006019C9" w:rsidRPr="006019C9">
        <w:rPr>
          <w:rFonts w:ascii="Verdana" w:hAnsi="Verdana"/>
          <w:bCs/>
          <w:sz w:val="18"/>
          <w:szCs w:val="18"/>
        </w:rPr>
        <w:t xml:space="preserve"> </w:t>
      </w:r>
      <w:r w:rsidR="006019C9" w:rsidRPr="006019C9">
        <w:rPr>
          <w:rFonts w:ascii="Verdana" w:hAnsi="Verdana"/>
          <w:b/>
          <w:sz w:val="18"/>
          <w:szCs w:val="18"/>
        </w:rPr>
        <w:t>Roboty ogólnobudowlane dla 2 zadań na terenie RE Chełm, realizowane w systemie "zaprojektuj i zbuduj". Część 1 - Budowa wiaty na samochody ciężarowe na zapleczu RE Chełm, realizowane w systemie "zaprojektuj i zbuduj". Część 2 - Rozbudowa budynku warsztatowego o część garażową na zapleczu PE Krasnystaw, realizowane w systemie "zaprojektuj i zbuduj"</w:t>
      </w:r>
      <w:r w:rsidR="00125E2F" w:rsidRPr="006019C9">
        <w:rPr>
          <w:rFonts w:ascii="Verdana" w:hAnsi="Verdana"/>
          <w:b/>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C14924">
        <w:rPr>
          <w:rFonts w:ascii="Verdana" w:hAnsi="Verdana" w:cstheme="minorHAnsi"/>
          <w:sz w:val="18"/>
          <w:szCs w:val="18"/>
        </w:rPr>
        <w:t>:</w:t>
      </w:r>
    </w:p>
    <w:p w14:paraId="11AAA868" w14:textId="77777777" w:rsidR="0022087C" w:rsidRDefault="0022087C" w:rsidP="0022087C">
      <w:pPr>
        <w:ind w:left="-170"/>
        <w:rPr>
          <w:rFonts w:ascii="Verdana" w:hAnsi="Verdana"/>
          <w:b/>
          <w:bCs/>
          <w:sz w:val="18"/>
          <w:szCs w:val="18"/>
        </w:rPr>
      </w:pPr>
    </w:p>
    <w:p w14:paraId="5D9C9AC7" w14:textId="61942D16" w:rsidR="00656DDF" w:rsidRPr="0022087C" w:rsidRDefault="00656DDF" w:rsidP="0022087C">
      <w:pPr>
        <w:ind w:left="-170"/>
        <w:rPr>
          <w:rFonts w:ascii="Verdana" w:hAnsi="Verdana"/>
          <w:b/>
          <w:bCs/>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6844F26B" w:rsidR="008A2988" w:rsidRDefault="00125E2F" w:rsidP="00125E2F">
    <w:pPr>
      <w:pStyle w:val="Nagwek"/>
    </w:pPr>
    <w:r w:rsidRPr="00125E2F">
      <w:rPr>
        <w:rFonts w:ascii="Verdana" w:hAnsi="Verdana"/>
        <w:sz w:val="14"/>
        <w:szCs w:val="14"/>
      </w:rPr>
      <w:t>POST/DYS/OZ/GZ/01</w:t>
    </w:r>
    <w:r w:rsidR="000C05A8">
      <w:rPr>
        <w:rFonts w:ascii="Verdana" w:hAnsi="Verdana"/>
        <w:sz w:val="14"/>
        <w:szCs w:val="14"/>
      </w:rPr>
      <w:t>6</w:t>
    </w:r>
    <w:r w:rsidR="006019C9">
      <w:rPr>
        <w:rFonts w:ascii="Verdana" w:hAnsi="Verdana"/>
        <w:sz w:val="14"/>
        <w:szCs w:val="14"/>
      </w:rPr>
      <w:t>88</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05A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ACA"/>
    <w:rsid w:val="00161CAB"/>
    <w:rsid w:val="001630E0"/>
    <w:rsid w:val="00165652"/>
    <w:rsid w:val="00166625"/>
    <w:rsid w:val="00166E39"/>
    <w:rsid w:val="00167D1F"/>
    <w:rsid w:val="00170820"/>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900"/>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087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29E6"/>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19F"/>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36C56"/>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9A4"/>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6AF2"/>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1D5F"/>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9C9"/>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4C3"/>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2C7C"/>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C6C4A"/>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65C9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4924"/>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0FC"/>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178C6"/>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08A"/>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3068"/>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900"/>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36C56"/>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1D5F"/>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CE40FC"/>
    <w:rsid w:val="00D07871"/>
    <w:rsid w:val="00D34CE5"/>
    <w:rsid w:val="00D405FD"/>
    <w:rsid w:val="00D46FB9"/>
    <w:rsid w:val="00D61170"/>
    <w:rsid w:val="00D84B3B"/>
    <w:rsid w:val="00DA0DD7"/>
    <w:rsid w:val="00DB34D2"/>
    <w:rsid w:val="00DB402B"/>
    <w:rsid w:val="00DB544B"/>
    <w:rsid w:val="00DB73BB"/>
    <w:rsid w:val="00DC2672"/>
    <w:rsid w:val="00DC508A"/>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226</Words>
  <Characters>1356</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8</cp:revision>
  <cp:lastPrinted>2021-02-26T13:14:00Z</cp:lastPrinted>
  <dcterms:created xsi:type="dcterms:W3CDTF">2026-04-28T06:53:00Z</dcterms:created>
  <dcterms:modified xsi:type="dcterms:W3CDTF">2026-05-04T08:44:00Z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2026-04-22T06:09:36Z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f9c6eb95-21d0-47d7-8e82-547520904fce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